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>Prawo zamówień publicznych (dalej jako: ustawa Pzp)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77D5AB80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F15175" w:rsidRPr="00F15175">
        <w:rPr>
          <w:rFonts w:ascii="Arial" w:hAnsi="Arial" w:cs="Arial"/>
          <w:b/>
          <w:sz w:val="22"/>
          <w:szCs w:val="22"/>
        </w:rPr>
        <w:t>Przebudowa drogi gminnej Nr 123032B – ulicy Serwisowej w Łyskach, gm. Choroszcz</w:t>
      </w:r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AF57B" w14:textId="77777777" w:rsidR="00023AD4" w:rsidRDefault="00023AD4">
      <w:r>
        <w:separator/>
      </w:r>
    </w:p>
  </w:endnote>
  <w:endnote w:type="continuationSeparator" w:id="0">
    <w:p w14:paraId="40D4CBA0" w14:textId="77777777" w:rsidR="00023AD4" w:rsidRDefault="0002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52ECE" w14:textId="77777777" w:rsidR="00023AD4" w:rsidRDefault="00023AD4">
      <w:r>
        <w:separator/>
      </w:r>
    </w:p>
  </w:footnote>
  <w:footnote w:type="continuationSeparator" w:id="0">
    <w:p w14:paraId="79A5594D" w14:textId="77777777" w:rsidR="00023AD4" w:rsidRDefault="00023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4046566">
    <w:abstractNumId w:val="0"/>
  </w:num>
  <w:num w:numId="2" w16cid:durableId="577977332">
    <w:abstractNumId w:val="1"/>
  </w:num>
  <w:num w:numId="3" w16cid:durableId="1717779207">
    <w:abstractNumId w:val="2"/>
  </w:num>
  <w:num w:numId="4" w16cid:durableId="1131094611">
    <w:abstractNumId w:val="3"/>
  </w:num>
  <w:num w:numId="5" w16cid:durableId="1238514646">
    <w:abstractNumId w:val="4"/>
  </w:num>
  <w:num w:numId="6" w16cid:durableId="412972284">
    <w:abstractNumId w:val="7"/>
  </w:num>
  <w:num w:numId="7" w16cid:durableId="424503176">
    <w:abstractNumId w:val="5"/>
  </w:num>
  <w:num w:numId="8" w16cid:durableId="385178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23AD4"/>
    <w:rsid w:val="000454D2"/>
    <w:rsid w:val="00064E49"/>
    <w:rsid w:val="000A14AB"/>
    <w:rsid w:val="000A6583"/>
    <w:rsid w:val="000C59B3"/>
    <w:rsid w:val="000D6E91"/>
    <w:rsid w:val="00100FF6"/>
    <w:rsid w:val="00120389"/>
    <w:rsid w:val="001235FC"/>
    <w:rsid w:val="00123780"/>
    <w:rsid w:val="00126263"/>
    <w:rsid w:val="0014256F"/>
    <w:rsid w:val="00177418"/>
    <w:rsid w:val="001A20C4"/>
    <w:rsid w:val="001C230B"/>
    <w:rsid w:val="002222C7"/>
    <w:rsid w:val="002401D5"/>
    <w:rsid w:val="002411F8"/>
    <w:rsid w:val="00250D3B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665CD"/>
    <w:rsid w:val="007B2526"/>
    <w:rsid w:val="007C4B88"/>
    <w:rsid w:val="008258FE"/>
    <w:rsid w:val="00826971"/>
    <w:rsid w:val="00830BCC"/>
    <w:rsid w:val="00832DA7"/>
    <w:rsid w:val="00880074"/>
    <w:rsid w:val="008A3C41"/>
    <w:rsid w:val="008B4C76"/>
    <w:rsid w:val="008C7938"/>
    <w:rsid w:val="008E546A"/>
    <w:rsid w:val="00915C5E"/>
    <w:rsid w:val="00921113"/>
    <w:rsid w:val="00922A68"/>
    <w:rsid w:val="0093204A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B14082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A7012"/>
    <w:rsid w:val="00DB7651"/>
    <w:rsid w:val="00DC2C6A"/>
    <w:rsid w:val="00DD459C"/>
    <w:rsid w:val="00DD6623"/>
    <w:rsid w:val="00DE6FC3"/>
    <w:rsid w:val="00DF1E1B"/>
    <w:rsid w:val="00DF784C"/>
    <w:rsid w:val="00E005E0"/>
    <w:rsid w:val="00ED5DB1"/>
    <w:rsid w:val="00EE6CE5"/>
    <w:rsid w:val="00EF769E"/>
    <w:rsid w:val="00F15175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9</cp:revision>
  <cp:lastPrinted>2021-08-25T09:38:00Z</cp:lastPrinted>
  <dcterms:created xsi:type="dcterms:W3CDTF">2021-09-16T07:20:00Z</dcterms:created>
  <dcterms:modified xsi:type="dcterms:W3CDTF">2026-02-26T10:14:00Z</dcterms:modified>
</cp:coreProperties>
</file>